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6"/>
        <w:ind w:left="321"/>
      </w:pPr>
      <w:r>
        <w:pict>
          <v:shape type="#_x0000_t75" style="width:189.65pt;height:4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18"/>
          <w:szCs w:val="18"/>
        </w:rPr>
        <w:jc w:val="right"/>
      </w:pPr>
      <w:r>
        <w:pict>
          <v:group style="position:absolute;margin-left:79.414pt;margin-top:81.07pt;width:425.116pt;height:12.6pt;mso-position-horizontal-relative:page;mso-position-vertical-relative:page;z-index:-3206" coordorigin="1588,1621" coordsize="8502,252">
            <v:shape style="position:absolute;left:1599;top:1632;width:8481;height:0" coordorigin="1599,1632" coordsize="8481,0" path="m1599,1632l10080,1632e" filled="f" stroked="t" strokeweight="0.58pt" strokecolor="#000000">
              <v:path arrowok="t"/>
            </v:shape>
            <v:shape style="position:absolute;left:1594;top:1627;width:0;height:240" coordorigin="1594,1627" coordsize="0,240" path="m1594,1627l1594,1868e" filled="f" stroked="t" strokeweight="0.58pt" strokecolor="#000000">
              <v:path arrowok="t"/>
            </v:shape>
            <v:shape style="position:absolute;left:1599;top:1863;width:8481;height:0" coordorigin="1599,1863" coordsize="8481,0" path="m1599,1863l10080,1863e" filled="f" stroked="t" strokeweight="0.58pt" strokecolor="#000000">
              <v:path arrowok="t"/>
            </v:shape>
            <v:shape style="position:absolute;left:10085;top:1627;width:0;height:240" coordorigin="10085,1627" coordsize="0,240" path="m10085,1627l10085,1868e" filled="f" stroked="t" strokeweight="0.5800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…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lineRule="auto" w:line="250"/>
        <w:ind w:left="36" w:right="2343" w:hanging="36"/>
        <w:sectPr>
          <w:pgSz w:w="11920" w:h="16840"/>
          <w:pgMar w:top="500" w:bottom="280" w:left="1380" w:right="940"/>
          <w:cols w:num="2" w:equalWidth="off">
            <w:col w:w="5023" w:space="1435"/>
            <w:col w:w="3142"/>
          </w:cols>
        </w:sectPr>
      </w:pPr>
      <w:r>
        <w:pict>
          <v:group style="position:absolute;margin-left:388.13pt;margin-top:-0.673682pt;width:118.92pt;height:35.5pt;mso-position-horizontal-relative:page;mso-position-vertical-relative:paragraph;z-index:-3207" coordorigin="7763,-13" coordsize="2378,710">
            <v:shape style="position:absolute;left:7773;top:-3;width:2357;height:0" coordorigin="7773,-3" coordsize="2357,0" path="m7773,-3l10130,-3e" filled="f" stroked="t" strokeweight="0.58pt" strokecolor="#000000">
              <v:path arrowok="t"/>
            </v:shape>
            <v:shape style="position:absolute;left:7773;top:228;width:2357;height:0" coordorigin="7773,228" coordsize="2357,0" path="m7773,228l10130,228e" filled="f" stroked="t" strokeweight="0.58pt" strokecolor="#000000">
              <v:path arrowok="t"/>
            </v:shape>
            <v:shape style="position:absolute;left:7773;top:456;width:2357;height:0" coordorigin="7773,456" coordsize="2357,0" path="m7773,456l10130,456e" filled="f" stroked="t" strokeweight="0.58pt" strokecolor="#000000">
              <v:path arrowok="t"/>
            </v:shape>
            <v:shape style="position:absolute;left:7768;top:-8;width:0;height:698" coordorigin="7768,-8" coordsize="0,698" path="m7768,-8l7768,691e" filled="f" stroked="t" strokeweight="0.58001pt" strokecolor="#000000">
              <v:path arrowok="t"/>
            </v:shape>
            <v:shape style="position:absolute;left:7773;top:686;width:2357;height:0" coordorigin="7773,686" coordsize="2357,0" path="m7773,686l10130,686e" filled="f" stroked="t" strokeweight="0.58pt" strokecolor="#000000">
              <v:path arrowok="t"/>
            </v:shape>
            <v:shape style="position:absolute;left:10135;top:-8;width:0;height:698" coordorigin="10135,-8" coordsize="0,698" path="m10135,-8l10135,691e" filled="f" stroked="t" strokeweight="0.5799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CÓ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IG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: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Ó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: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b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18"/>
          <w:szCs w:val="18"/>
        </w:rPr>
        <w:t>: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pict>
          <v:group style="position:absolute;margin-left:39.3pt;margin-top:635.4pt;width:546.35pt;height:172.05pt;mso-position-horizontal-relative:page;mso-position-vertical-relative:page;z-index:-3208" coordorigin="786,12708" coordsize="10927,3441">
            <v:shape style="position:absolute;left:796;top:15699;width:10907;height:440" coordorigin="796,15699" coordsize="10907,440" path="m796,16139l11703,16139,11703,15699,796,15699,796,16139xe" filled="t" fillcolor="#054E9F" stroked="f">
              <v:path arrowok="t"/>
              <v:fill/>
            </v:shape>
            <v:shape type="#_x0000_t75" style="position:absolute;left:10243;top:15792;width:975;height:211">
              <v:imagedata o:title="" r:id="rId5"/>
            </v:shape>
            <v:shape type="#_x0000_t75" style="position:absolute;left:7866;top:12708;width:3840;height:3000">
              <v:imagedata o:title="" r:id="rId6"/>
            </v:shape>
            <w10:wrap type="none"/>
          </v:group>
        </w:pict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79"/>
      </w:pPr>
      <w:r>
        <w:pict>
          <v:shape type="#_x0000_t75" style="width:380.75pt;height:170.3pt">
            <v:imagedata o:title="" r:id="rId7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70" w:hRule="exact"/>
        </w:trPr>
        <w:tc>
          <w:tcPr>
            <w:tcW w:w="5634" w:type="dxa"/>
            <w:tcBorders>
              <w:top w:val="nil" w:sz="6" w:space="0" w:color="auto"/>
              <w:left w:val="nil" w:sz="6" w:space="0" w:color="auto"/>
              <w:bottom w:val="single" w:sz="18" w:space="0" w:color="808080"/>
              <w:right w:val="single" w:sz="18" w:space="0" w:color="80808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left"/>
              <w:ind w:left="2456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NFO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ME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DE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GE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32"/>
                <w:szCs w:val="3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3731" w:type="dxa"/>
            <w:gridSpan w:val="2"/>
            <w:tcBorders>
              <w:top w:val="nil" w:sz="6" w:space="0" w:color="auto"/>
              <w:left w:val="single" w:sz="18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36"/>
                <w:szCs w:val="36"/>
              </w:rPr>
              <w:jc w:val="center"/>
              <w:ind w:left="1474" w:right="1500"/>
            </w:pPr>
            <w:r>
              <w:rPr>
                <w:rFonts w:cs="Arial" w:hAnsi="Arial" w:eastAsia="Arial" w:ascii="Arial"/>
                <w:color w:val="808080"/>
                <w:spacing w:val="0"/>
                <w:w w:val="100"/>
                <w:sz w:val="36"/>
                <w:szCs w:val="36"/>
              </w:rPr>
              <w:t>A</w:t>
            </w:r>
            <w:r>
              <w:rPr>
                <w:rFonts w:cs="Arial" w:hAnsi="Arial" w:eastAsia="Arial" w:ascii="Arial"/>
                <w:color w:val="808080"/>
                <w:spacing w:val="-1"/>
                <w:w w:val="100"/>
                <w:sz w:val="36"/>
                <w:szCs w:val="36"/>
              </w:rPr>
              <w:t>ñ</w:t>
            </w:r>
            <w:r>
              <w:rPr>
                <w:rFonts w:cs="Arial" w:hAnsi="Arial" w:eastAsia="Arial" w:ascii="Arial"/>
                <w:color w:val="808080"/>
                <w:spacing w:val="0"/>
                <w:w w:val="100"/>
                <w:sz w:val="36"/>
                <w:szCs w:val="36"/>
              </w:rPr>
              <w:t>o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36"/>
                <w:szCs w:val="36"/>
              </w:rPr>
            </w:r>
          </w:p>
          <w:p>
            <w:pPr>
              <w:rPr>
                <w:rFonts w:cs="Arial" w:hAnsi="Arial" w:eastAsia="Arial" w:ascii="Arial"/>
                <w:sz w:val="56"/>
                <w:szCs w:val="56"/>
              </w:rPr>
              <w:jc w:val="center"/>
              <w:spacing w:before="63"/>
              <w:ind w:left="1150" w:right="1174"/>
            </w:pPr>
            <w:r>
              <w:rPr>
                <w:rFonts w:cs="Arial" w:hAnsi="Arial" w:eastAsia="Arial" w:ascii="Arial"/>
                <w:color w:val="004F9F"/>
                <w:spacing w:val="1"/>
                <w:w w:val="99"/>
                <w:sz w:val="56"/>
                <w:szCs w:val="56"/>
              </w:rPr>
              <w:t>202</w:t>
            </w:r>
            <w:r>
              <w:rPr>
                <w:rFonts w:cs="Arial" w:hAnsi="Arial" w:eastAsia="Arial" w:ascii="Arial"/>
                <w:color w:val="004F9F"/>
                <w:spacing w:val="0"/>
                <w:w w:val="99"/>
                <w:sz w:val="56"/>
                <w:szCs w:val="56"/>
              </w:rPr>
              <w:t>4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56"/>
                <w:szCs w:val="56"/>
              </w:rPr>
            </w:r>
          </w:p>
        </w:tc>
      </w:tr>
      <w:tr>
        <w:trPr>
          <w:trHeight w:val="1037" w:hRule="exact"/>
        </w:trPr>
        <w:tc>
          <w:tcPr>
            <w:tcW w:w="6597" w:type="dxa"/>
            <w:gridSpan w:val="2"/>
            <w:tcBorders>
              <w:top w:val="single" w:sz="18" w:space="0" w:color="808080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21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6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7"/>
              <w:ind w:left="21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ón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curad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í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76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32"/>
                <w:szCs w:val="32"/>
              </w:rPr>
              <w:jc w:val="left"/>
              <w:ind w:left="568"/>
            </w:pP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  <w:t>Ver</w:t>
            </w:r>
            <w:r>
              <w:rPr>
                <w:rFonts w:cs="Arial" w:hAnsi="Arial" w:eastAsia="Arial" w:ascii="Arial"/>
                <w:spacing w:val="1"/>
                <w:w w:val="100"/>
                <w:sz w:val="32"/>
                <w:szCs w:val="3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32"/>
                <w:szCs w:val="3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  <w:t>ón</w:t>
            </w:r>
            <w:r>
              <w:rPr>
                <w:rFonts w:cs="Arial" w:hAnsi="Arial" w:eastAsia="Arial" w:ascii="Arial"/>
                <w:spacing w:val="-11"/>
                <w:w w:val="100"/>
                <w:sz w:val="32"/>
                <w:szCs w:val="3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  <w:t>0.0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</w:r>
          </w:p>
        </w:tc>
      </w:tr>
    </w:tbl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80"/>
        <w:ind w:left="2659" w:right="2677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DIRE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CIÓN</w:t>
      </w:r>
      <w:r>
        <w:rPr>
          <w:rFonts w:cs="Calibri" w:hAnsi="Calibri" w:eastAsia="Calibri" w:ascii="Calibri"/>
          <w:b/>
          <w:spacing w:val="-1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DE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OCUR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DU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Í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A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2444" w:right="2457"/>
      </w:pP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MA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APR</w:t>
      </w:r>
      <w:r>
        <w:rPr>
          <w:rFonts w:cs="Calibri" w:hAnsi="Calibri" w:eastAsia="Calibri" w:ascii="Calibri"/>
          <w:b/>
          <w:color w:val="004F9F"/>
          <w:spacing w:val="-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IÓN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DOCU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ENT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L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77" w:hRule="exact"/>
        </w:trPr>
        <w:tc>
          <w:tcPr>
            <w:tcW w:w="1587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17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Apr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3"/>
              <w:ind w:left="347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cía</w:t>
            </w:r>
          </w:p>
        </w:tc>
        <w:tc>
          <w:tcPr>
            <w:tcW w:w="241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3"/>
              <w:ind w:left="64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533" w:hRule="exact"/>
        </w:trPr>
        <w:tc>
          <w:tcPr>
            <w:tcW w:w="1587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/>
        </w:tc>
        <w:tc>
          <w:tcPr>
            <w:tcW w:w="156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6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</w:p>
        </w:tc>
        <w:tc>
          <w:tcPr>
            <w:tcW w:w="241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618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ría</w:t>
            </w:r>
          </w:p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  <w:tr>
        <w:trPr>
          <w:trHeight w:val="297" w:hRule="exact"/>
        </w:trPr>
        <w:tc>
          <w:tcPr>
            <w:tcW w:w="1587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60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347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cía</w:t>
            </w:r>
          </w:p>
        </w:tc>
        <w:tc>
          <w:tcPr>
            <w:tcW w:w="241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64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453" w:hRule="exact"/>
        </w:trPr>
        <w:tc>
          <w:tcPr>
            <w:tcW w:w="1587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/>
        </w:tc>
        <w:tc>
          <w:tcPr>
            <w:tcW w:w="156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160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arca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</w:p>
        </w:tc>
        <w:tc>
          <w:tcPr>
            <w:tcW w:w="241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618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ría</w:t>
            </w:r>
          </w:p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  <w:tr>
        <w:trPr>
          <w:trHeight w:val="442" w:hRule="exact"/>
        </w:trPr>
        <w:tc>
          <w:tcPr>
            <w:tcW w:w="1587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  <w:shd w:val="clear" w:color="auto" w:fill="004F9F"/>
          </w:tcPr>
          <w:p>
            <w:pPr>
              <w:rPr>
                <w:sz w:val="28"/>
                <w:szCs w:val="28"/>
              </w:rPr>
              <w:jc w:val="left"/>
              <w:spacing w:before="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138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44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aría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ena</w:t>
            </w:r>
          </w:p>
        </w:tc>
        <w:tc>
          <w:tcPr>
            <w:tcW w:w="2415" w:type="dxa"/>
            <w:vMerge w:val="restart"/>
            <w:tcBorders>
              <w:top w:val="single" w:sz="5" w:space="0" w:color="808080"/>
              <w:left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104" w:right="10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ecialista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ría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2"/>
              <w:ind w:left="532" w:right="53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stituci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before="22"/>
              <w:ind w:left="690" w:right="693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</w:p>
        </w:tc>
        <w:tc>
          <w:tcPr>
            <w:tcW w:w="1829" w:type="dxa"/>
            <w:tcBorders>
              <w:top w:val="single" w:sz="5" w:space="0" w:color="808080"/>
              <w:left w:val="single" w:sz="5" w:space="0" w:color="808080"/>
              <w:bottom w:val="nil" w:sz="6" w:space="0" w:color="auto"/>
              <w:right w:val="single" w:sz="5" w:space="0" w:color="808080"/>
            </w:tcBorders>
          </w:tcPr>
          <w:p/>
        </w:tc>
      </w:tr>
      <w:tr>
        <w:trPr>
          <w:trHeight w:val="597" w:hRule="exact"/>
        </w:trPr>
        <w:tc>
          <w:tcPr>
            <w:tcW w:w="1587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  <w:shd w:val="clear" w:color="auto" w:fill="004F9F"/>
          </w:tcPr>
          <w:p/>
        </w:tc>
        <w:tc>
          <w:tcPr>
            <w:tcW w:w="1565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01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2415" w:type="dxa"/>
            <w:vMerge w:val=""/>
            <w:tcBorders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  <w:tc>
          <w:tcPr>
            <w:tcW w:w="1829" w:type="dxa"/>
            <w:tcBorders>
              <w:top w:val="nil" w:sz="6" w:space="0" w:color="auto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/>
        </w:tc>
      </w:tr>
    </w:tbl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3157"/>
      </w:pPr>
      <w:r>
        <w:rPr>
          <w:rFonts w:cs="Calibri" w:hAnsi="Calibri" w:eastAsia="Calibri" w:ascii="Calibri"/>
          <w:spacing w:val="0"/>
          <w:w w:val="100"/>
          <w:sz w:val="16"/>
          <w:szCs w:val="16"/>
        </w:rPr>
        <w:t>©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2025.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ind w:left="3754" w:right="3764"/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eserv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16"/>
          <w:szCs w:val="16"/>
        </w:rPr>
        <w:jc w:val="center"/>
        <w:spacing w:lineRule="auto" w:line="258"/>
        <w:ind w:left="432" w:right="442" w:hanging="3"/>
      </w:pP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rese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ú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v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ema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5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rma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y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(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f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2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)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me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e,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revio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escr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el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3"/>
          <w:w w:val="100"/>
          <w:sz w:val="16"/>
          <w:szCs w:val="16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i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i/>
          <w:spacing w:val="0"/>
          <w:w w:val="100"/>
          <w:sz w:val="16"/>
          <w:szCs w:val="16"/>
        </w:rPr>
        <w:t>es.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4695" w:right="470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ind w:left="322"/>
        <w:sectPr>
          <w:type w:val="continuous"/>
          <w:pgSz w:w="11920" w:h="16840"/>
          <w:pgMar w:top="500" w:bottom="280" w:left="1380" w:right="940"/>
        </w:sectPr>
      </w:pP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v.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ío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ma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z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as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3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7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-271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-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illal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Q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ito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lf.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02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3829-900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100"/>
          <w:sz w:val="18"/>
          <w:szCs w:val="18"/>
        </w:rPr>
        <w:t> </w:t>
      </w:r>
      <w:hyperlink r:id="rId8">
        <w:r>
          <w:rPr>
            <w:rFonts w:cs="Calibri" w:hAnsi="Calibri" w:eastAsia="Calibri" w:ascii="Calibri"/>
            <w:color w:val="FFFFFF"/>
            <w:spacing w:val="1"/>
            <w:w w:val="100"/>
            <w:sz w:val="18"/>
            <w:szCs w:val="18"/>
          </w:rPr>
          <w:t>w</w:t>
        </w:r>
        <w:r>
          <w:rPr>
            <w:rFonts w:cs="Calibri" w:hAnsi="Calibri" w:eastAsia="Calibri" w:ascii="Calibri"/>
            <w:color w:val="FFFFFF"/>
            <w:spacing w:val="1"/>
            <w:w w:val="100"/>
            <w:sz w:val="18"/>
            <w:szCs w:val="18"/>
          </w:rPr>
          <w:t>w</w:t>
        </w:r>
        <w:r>
          <w:rPr>
            <w:rFonts w:cs="Calibri" w:hAnsi="Calibri" w:eastAsia="Calibri" w:ascii="Calibri"/>
            <w:color w:val="FFFFFF"/>
            <w:spacing w:val="1"/>
            <w:w w:val="100"/>
            <w:sz w:val="18"/>
            <w:szCs w:val="18"/>
          </w:rPr>
          <w:t>w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.ia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e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n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e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d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u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.</w:t>
        </w:r>
        <w:r>
          <w:rPr>
            <w:rFonts w:cs="Calibri" w:hAnsi="Calibri" w:eastAsia="Calibri" w:ascii="Calibri"/>
            <w:color w:val="FFFFFF"/>
            <w:spacing w:val="-1"/>
            <w:w w:val="100"/>
            <w:sz w:val="18"/>
            <w:szCs w:val="18"/>
          </w:rPr>
          <w:t>e</w:t>
        </w:r>
        <w:r>
          <w:rPr>
            <w:rFonts w:cs="Calibri" w:hAnsi="Calibri" w:eastAsia="Calibri" w:ascii="Calibri"/>
            <w:color w:val="FFFFFF"/>
            <w:spacing w:val="0"/>
            <w:w w:val="100"/>
            <w:sz w:val="18"/>
            <w:szCs w:val="18"/>
          </w:rPr>
          <w:t>c</w:t>
        </w:r>
      </w:hyperlink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 </w:t>
      </w:r>
      <w:r>
        <w:rPr>
          <w:rFonts w:cs="Symbol" w:hAnsi="Symbol" w:eastAsia="Symbol" w:ascii="Symbol"/>
          <w:color w:val="FFFFFF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color w:val="FFFFFF"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U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ive</w:t>
      </w:r>
      <w:r>
        <w:rPr>
          <w:rFonts w:cs="Calibri" w:hAnsi="Calibri" w:eastAsia="Calibri" w:ascii="Calibri"/>
          <w:color w:val="FFFFFF"/>
          <w:spacing w:val="2"/>
          <w:w w:val="100"/>
          <w:sz w:val="18"/>
          <w:szCs w:val="18"/>
        </w:rPr>
        <w:t>r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FFFFFF"/>
          <w:spacing w:val="2"/>
          <w:w w:val="100"/>
          <w:sz w:val="18"/>
          <w:szCs w:val="18"/>
        </w:rPr>
        <w:t>a</w:t>
      </w:r>
      <w:r>
        <w:rPr>
          <w:rFonts w:cs="Calibri" w:hAnsi="Calibri" w:eastAsia="Calibri" w:ascii="Calibri"/>
          <w:color w:val="FFFFFF"/>
          <w:spacing w:val="0"/>
          <w:w w:val="100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 Light" w:hAnsi="Calibri Light" w:eastAsia="Calibri Light" w:ascii="Calibri Light"/>
          <w:sz w:val="32"/>
          <w:szCs w:val="32"/>
        </w:rPr>
        <w:jc w:val="left"/>
        <w:spacing w:lineRule="exact" w:line="360"/>
        <w:ind w:left="102"/>
      </w:pPr>
      <w:r>
        <w:rPr>
          <w:rFonts w:cs="Calibri Light" w:hAnsi="Calibri Light" w:eastAsia="Calibri Light" w:ascii="Calibri Light"/>
          <w:color w:val="004F9F"/>
          <w:spacing w:val="2"/>
          <w:w w:val="100"/>
          <w:sz w:val="32"/>
          <w:szCs w:val="32"/>
        </w:rPr>
        <w:t>C</w:t>
      </w:r>
      <w:r>
        <w:rPr>
          <w:rFonts w:cs="Calibri Light" w:hAnsi="Calibri Light" w:eastAsia="Calibri Light" w:ascii="Calibri Light"/>
          <w:color w:val="004F9F"/>
          <w:spacing w:val="0"/>
          <w:w w:val="100"/>
          <w:sz w:val="32"/>
          <w:szCs w:val="32"/>
        </w:rPr>
        <w:t>ON</w:t>
      </w:r>
      <w:r>
        <w:rPr>
          <w:rFonts w:cs="Calibri Light" w:hAnsi="Calibri Light" w:eastAsia="Calibri Light" w:ascii="Calibri Light"/>
          <w:color w:val="004F9F"/>
          <w:spacing w:val="2"/>
          <w:w w:val="100"/>
          <w:sz w:val="32"/>
          <w:szCs w:val="32"/>
        </w:rPr>
        <w:t>T</w:t>
      </w:r>
      <w:r>
        <w:rPr>
          <w:rFonts w:cs="Calibri Light" w:hAnsi="Calibri Light" w:eastAsia="Calibri Light" w:ascii="Calibri Light"/>
          <w:color w:val="004F9F"/>
          <w:spacing w:val="0"/>
          <w:w w:val="100"/>
          <w:sz w:val="32"/>
          <w:szCs w:val="32"/>
        </w:rPr>
        <w:t>EN</w:t>
      </w:r>
      <w:r>
        <w:rPr>
          <w:rFonts w:cs="Calibri Light" w:hAnsi="Calibri Light" w:eastAsia="Calibri Light" w:ascii="Calibri Light"/>
          <w:color w:val="004F9F"/>
          <w:spacing w:val="1"/>
          <w:w w:val="100"/>
          <w:sz w:val="32"/>
          <w:szCs w:val="32"/>
        </w:rPr>
        <w:t>I</w:t>
      </w:r>
      <w:r>
        <w:rPr>
          <w:rFonts w:cs="Calibri Light" w:hAnsi="Calibri Light" w:eastAsia="Calibri Light" w:ascii="Calibri Light"/>
          <w:color w:val="004F9F"/>
          <w:spacing w:val="0"/>
          <w:w w:val="100"/>
          <w:sz w:val="32"/>
          <w:szCs w:val="32"/>
        </w:rPr>
        <w:t>DO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7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OBJE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¡E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!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b/>
          <w:spacing w:val="1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7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2"/>
        <w:sectPr>
          <w:pgSz w:w="11920" w:h="16840"/>
          <w:pgMar w:top="1560" w:bottom="280" w:left="1600" w:right="1040"/>
        </w:sectPr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</w:t>
      </w:r>
      <w:r>
        <w:rPr>
          <w:rFonts w:cs="Calibri" w:hAnsi="Calibri" w:eastAsia="Calibri" w:ascii="Calibri"/>
          <w:b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7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...............................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...........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spacing w:before="35"/>
        <w:ind w:left="102" w:right="6897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1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ANTEC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DENTES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102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encias,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actúen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rcerán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tución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2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erán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ajen,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2" w:right="7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tución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ración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rán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lucr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102" w:right="6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ca,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ciera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ica,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rég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ercida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entas.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102" w:right="7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citada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2" w:right="7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líticas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licas,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ratégi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líticas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irá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2" w:right="7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2"/>
        <w:ind w:left="102" w:right="106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102" w:right="6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ctor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IAEN.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102" w:right="6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tiene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ieran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7"/>
        <w:ind w:left="102" w:right="69"/>
        <w:sectPr>
          <w:pgSz w:w="11920" w:h="16840"/>
          <w:pgMar w:top="1360" w:bottom="280" w:left="1600" w:right="116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.9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.1.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3" w:lineRule="auto" w:line="259"/>
        <w:ind w:left="222" w:right="6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en: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7"/>
        <w:ind w:left="222" w:right="7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ales.</w:t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7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-GU-R-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2"/>
        <w:ind w:left="222" w:right="478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6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"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mpl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miento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tíc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señ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"Asum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mo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tivi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ley",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i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tido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tic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l;</w:t>
      </w:r>
      <w:r>
        <w:rPr>
          <w:rFonts w:cs="Calibri" w:hAnsi="Calibri" w:eastAsia="Calibri" w:ascii="Calibri"/>
          <w:i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y,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cro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i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orar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ita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muy</w:t>
      </w:r>
      <w:r>
        <w:rPr>
          <w:rFonts w:cs="Calibri" w:hAnsi="Calibri" w:eastAsia="Calibri" w:ascii="Calibri"/>
          <w:i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lmen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min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va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émica</w:t>
      </w:r>
      <w:r>
        <w:rPr>
          <w:rFonts w:cs="Calibri" w:hAnsi="Calibri" w:eastAsia="Calibri" w:ascii="Calibri"/>
          <w:i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i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i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tos</w:t>
      </w:r>
      <w:r>
        <w:rPr>
          <w:rFonts w:cs="Calibri" w:hAnsi="Calibri" w:eastAsia="Calibri" w:ascii="Calibri"/>
          <w:i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i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i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ebre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3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ROG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mo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ebe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mitido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".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6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222" w:right="7572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2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OB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J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ETI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V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6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cernien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entre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4"/>
        <w:ind w:left="222" w:right="850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222" w:right="7171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3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AR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color w:val="004F9F"/>
          <w:spacing w:val="-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378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6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cartas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lega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tucio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104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6"/>
        <w:ind w:left="5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22"/>
        <w:ind w:left="905" w:right="800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1" w:hRule="exact"/>
        </w:trPr>
        <w:tc>
          <w:tcPr>
            <w:tcW w:w="87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56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PÚ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5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56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21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Resol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1979" w:right="198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sectPr>
          <w:pgSz w:w="11920" w:h="16840"/>
          <w:pgMar w:top="1340" w:bottom="280" w:left="1480" w:right="116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0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4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73" w:right="27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921" w:right="93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4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</w:p>
        </w:tc>
      </w:tr>
      <w:tr>
        <w:trPr>
          <w:trHeight w:val="135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6" w:right="2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7"/>
              <w:ind w:left="232" w:right="23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24" w:right="13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atál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420" w:right="142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4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09" w:right="11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733" w:right="73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</w:p>
        </w:tc>
      </w:tr>
      <w:tr>
        <w:trPr>
          <w:trHeight w:val="135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6" w:right="20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7"/>
              <w:ind w:left="232" w:right="24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9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itari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4" w:right="1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2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2024-008-I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35" w:right="34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1768" w:right="177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921" w:right="93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4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4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PN-I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2024-009-I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61" w:right="16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252" w:right="126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135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2024-010-I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6" w:right="2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7"/>
              <w:ind w:left="232" w:right="23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12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58" w:right="16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921" w:right="93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13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CDC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16" w:right="32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431" w:right="43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aráct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rativo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029" w:right="103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2023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14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22" w:right="23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 w:lineRule="auto" w:line="256"/>
              <w:ind w:left="167" w:right="17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024,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afí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ráti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”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15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17" w:right="22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83" w:right="9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21" w:right="212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16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CDC-I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16" w:right="32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431" w:right="436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ará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rativo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029" w:right="103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2023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09" w:right="12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2024,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203" w:right="21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"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ficial,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</w:p>
        </w:tc>
      </w:tr>
    </w:tbl>
    <w:p>
      <w:pPr>
        <w:sectPr>
          <w:pgSz w:w="11920" w:h="16840"/>
          <w:pgMar w:top="1300" w:bottom="280" w:left="1480" w:right="144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19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18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57" w:right="16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6" w:lineRule="auto" w:line="258"/>
              <w:ind w:left="154" w:right="16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atrim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19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6" w:right="25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¿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 w:lineRule="auto" w:line="256"/>
              <w:ind w:left="407" w:right="41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r?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135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7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2024-018-I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6" w:right="2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7"/>
              <w:ind w:left="232" w:right="23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4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21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2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2024-019-I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40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22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2024-020-I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02" w:right="30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ayl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921" w:right="93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23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5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17" w:right="22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83" w:right="9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21" w:right="212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24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1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61" w:right="16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252" w:right="126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25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5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17" w:right="22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83" w:right="9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21" w:right="212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4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26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89" w:right="18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N-2024-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6"/>
              <w:ind w:left="813" w:right="81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3" w:right="19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208" w:right="21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r”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vard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898" w:right="190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111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27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96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73" w:right="27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219" w:right="22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lí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”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28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06" w:right="31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90" w:right="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1571" w:right="15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29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1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61" w:right="16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252" w:right="126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4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30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5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2024-028-I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17" w:right="22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83" w:right="9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21" w:right="212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31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189" w:right="18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N-2024-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813" w:right="81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2024-029-I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84" w:right="18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5" w:right="22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r”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vard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898" w:right="190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32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2024-030-I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97" w:right="30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90" w:right="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571" w:right="15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722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33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96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73" w:right="27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7" w:lineRule="auto" w:line="259"/>
              <w:ind w:left="225" w:right="22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lí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</w:tbl>
    <w:p>
      <w:pPr>
        <w:sectPr>
          <w:pgSz w:w="11920" w:h="16840"/>
          <w:pgMar w:top="1300" w:bottom="280" w:left="1480" w:right="144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0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0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”</w:t>
            </w:r>
          </w:p>
        </w:tc>
      </w:tr>
      <w:tr>
        <w:trPr>
          <w:trHeight w:val="40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34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4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35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40" w:right="34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4"/>
              <w:ind w:left="206" w:righ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36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4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37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97" w:right="30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90" w:right="9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1571" w:right="15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38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85" w:right="19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678" w:right="68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–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39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63" w:right="27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6"/>
              <w:ind w:left="604" w:right="61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111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40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2024-038-I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59" w:righ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133" w:right="13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ramada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41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2024-039-I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9" w:right="13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/>
              <w:ind w:left="284" w:right="28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1307" w:right="1317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42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2024-040-I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81" w:right="8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21" w:right="212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43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16" w:right="22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1309" w:right="131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44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24" w:right="33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062" w:right="1068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45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40" w:right="34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206" w:righ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46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278" w:right="12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 w:lineRule="auto" w:line="256"/>
              <w:ind w:left="160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47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0" w:right="24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21" w:right="212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48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4-007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24" w:right="33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6"/>
              <w:ind w:left="1062" w:right="106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49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65" w:right="47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309" w:right="131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50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1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2024-048-I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2" w:right="11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lá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a3,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355" w:right="36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-70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79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51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2024-049-I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83" w:right="8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139" w:right="14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</w:tbl>
    <w:p>
      <w:pPr>
        <w:sectPr>
          <w:pgSz w:w="11920" w:h="16840"/>
          <w:pgMar w:top="1300" w:bottom="280" w:left="1480" w:right="144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52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2024-050-I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5" w:right="12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834" w:right="84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91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53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20" w:right="12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PUS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365" w:right="137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54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15" w:right="12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856" w:right="86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64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55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22" w:right="12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PUS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384" w:right="13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881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56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83" w:right="9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139" w:right="14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646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57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0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31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1118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58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9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74" w:right="18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157" w:right="16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esp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lataf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653" w:hRule="exact"/>
        </w:trPr>
        <w:tc>
          <w:tcPr>
            <w:tcW w:w="3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59</w:t>
            </w:r>
          </w:p>
        </w:tc>
        <w:tc>
          <w:tcPr>
            <w:tcW w:w="19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7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2024-057-I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-CP</w:t>
            </w:r>
          </w:p>
        </w:tc>
        <w:tc>
          <w:tcPr>
            <w:tcW w:w="4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73" w:right="278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921" w:right="93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91" w:type="dxa"/>
            <w:vMerge w:val=""/>
            <w:tcBorders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281" w:hRule="exact"/>
        </w:trPr>
        <w:tc>
          <w:tcPr>
            <w:tcW w:w="914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88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PÚ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547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9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34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3231" w:right="323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43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001-2024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02" w:right="30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1686" w:right="169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8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002-2024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55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</w:p>
        </w:tc>
      </w:tr>
      <w:tr>
        <w:trPr>
          <w:trHeight w:val="406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003-2024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58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8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004-2024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53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</w:tc>
      </w:tr>
      <w:tr>
        <w:trPr>
          <w:trHeight w:val="1356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005-2024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36" w:right="14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tra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9"/>
              <w:ind w:left="424" w:right="42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-2024-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" w:lineRule="auto" w:line="256"/>
              <w:ind w:left="211" w:right="21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$1.407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93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(mil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93/100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rava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iva</w:t>
            </w:r>
          </w:p>
        </w:tc>
      </w:tr>
      <w:tr>
        <w:trPr>
          <w:trHeight w:val="643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006-2024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41" w:right="14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rativo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1963" w:right="196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2023</w:t>
            </w:r>
          </w:p>
        </w:tc>
      </w:tr>
      <w:tr>
        <w:trPr>
          <w:trHeight w:val="881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007-2024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38" w:right="14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aér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201" w:right="203" w:firstLine="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3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008-2024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38" w:right="14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aér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 w:lineRule="auto" w:line="256"/>
              <w:ind w:left="201" w:right="20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1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44" w:right="24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009-2024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38" w:right="14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aér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4"/>
              <w:ind w:left="201" w:right="203" w:firstLine="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85" w:hRule="exact"/>
        </w:trPr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33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010-2024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35" w:right="14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aér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7"/>
              <w:ind w:left="306" w:right="31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</w:p>
        </w:tc>
      </w:tr>
    </w:tbl>
    <w:p>
      <w:pPr>
        <w:sectPr>
          <w:pgSz w:w="11920" w:h="16840"/>
          <w:pgMar w:top="1300" w:bottom="280" w:left="1480" w:right="106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08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1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011-2024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62" w:right="64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3160" w:right="316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12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012-2024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41" w:right="44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3160" w:right="316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13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013-2024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21" w:right="32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r”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vard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184" w:right="21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14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014-2024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2" w:right="19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2428" w:right="243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40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15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015-2024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ficas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16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016-2024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21" w:right="325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“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r”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vard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2184" w:right="21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017-2024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62" w:right="6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5"/>
              <w:ind w:left="2097" w:right="209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883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18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018-2024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534" w:right="537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191" w:right="19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ramada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1118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29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019-2024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72" w:right="17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-2023-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6"/>
              <w:ind w:left="106" w:right="10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matr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lataf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</w:p>
        </w:tc>
      </w:tr>
      <w:tr>
        <w:trPr>
          <w:trHeight w:val="1119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0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6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020-2024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CP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53" w:right="15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017-2023-CP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8" w:lineRule="auto" w:line="257"/>
              <w:ind w:left="82" w:right="85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matr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lataf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</w:p>
        </w:tc>
      </w:tr>
      <w:tr>
        <w:trPr>
          <w:trHeight w:val="40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21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021-2024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34" w:right="253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22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022-2024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43" w:right="254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8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23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023-2024</w:t>
            </w:r>
          </w:p>
        </w:tc>
        <w:tc>
          <w:tcPr>
            <w:tcW w:w="71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auto" w:line="256"/>
              <w:ind w:left="155" w:right="16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aj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aér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24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024-2024</w:t>
            </w:r>
          </w:p>
        </w:tc>
        <w:tc>
          <w:tcPr>
            <w:tcW w:w="719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8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25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025-2024</w:t>
            </w:r>
          </w:p>
        </w:tc>
        <w:tc>
          <w:tcPr>
            <w:tcW w:w="719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26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026-2024</w:t>
            </w:r>
          </w:p>
        </w:tc>
        <w:tc>
          <w:tcPr>
            <w:tcW w:w="719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46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27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027-2024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14" w:right="314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CO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3160" w:right="3163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409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28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028-2024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643" w:hRule="exact"/>
        </w:trPr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98" w:right="20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29</w:t>
            </w:r>
          </w:p>
        </w:tc>
        <w:tc>
          <w:tcPr>
            <w:tcW w:w="1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9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029-2024</w:t>
            </w:r>
          </w:p>
        </w:tc>
        <w:tc>
          <w:tcPr>
            <w:tcW w:w="7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57" w:right="36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3"/>
              <w:ind w:left="2030" w:right="203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k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258"/>
        <w:ind w:left="222" w:right="167"/>
        <w:sectPr>
          <w:pgSz w:w="11920" w:h="16840"/>
          <w:pgMar w:top="1300" w:bottom="280" w:left="1480" w:right="106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strumen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licitud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áreas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3" w:lineRule="auto" w:line="259"/>
        <w:ind w:left="122" w:right="6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tarias,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tienen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erencia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20" w:right="5384"/>
        <w:sectPr>
          <w:pgSz w:w="11920" w:h="16840"/>
          <w:pgMar w:top="1340" w:bottom="280" w:left="1580" w:right="1160"/>
        </w:sectPr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ó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ma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y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í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02" w:hRule="exact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 w:lineRule="auto" w:line="270"/>
              <w:ind w:left="16" w:right="198"/>
            </w:pPr>
            <w:r>
              <w:rPr>
                <w:rFonts w:cs="Calibri" w:hAnsi="Calibri" w:eastAsia="Calibri" w:ascii="Calibri"/>
                <w:b/>
                <w:color w:val="FFFFFF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b/>
                <w:color w:val="FFFFFF"/>
                <w:spacing w:val="4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4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3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3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b/>
                <w:color w:val="FFFFFF"/>
                <w:spacing w:val="-4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-4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4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b/>
                <w:color w:val="FFFFFF"/>
                <w:spacing w:val="-4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-3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b/>
                <w:color w:val="FFFFFF"/>
                <w:spacing w:val="1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-4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b/>
                <w:color w:val="FFFFFF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-1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b/>
                <w:color w:val="FFFFFF"/>
                <w:spacing w:val="-2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b/>
                <w:color w:val="FFFFFF"/>
                <w:spacing w:val="-1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b/>
                <w:color w:val="FFFFFF"/>
                <w:spacing w:val="2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b/>
                <w:color w:val="FFFFFF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b/>
                <w:color w:val="FFFFFF"/>
                <w:spacing w:val="0"/>
                <w:w w:val="103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97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5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7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5" w:lineRule="auto" w:line="270"/>
              <w:ind w:left="16" w:right="30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OLLO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3"/>
              <w:ind w:left="16" w:right="1177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 w:lineRule="auto" w:line="270"/>
              <w:ind w:left="16" w:right="52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3" w:lineRule="auto" w:line="270"/>
              <w:ind w:left="16" w:right="189"/>
            </w:pP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946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97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5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7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5" w:lineRule="auto" w:line="270"/>
              <w:ind w:left="16" w:right="30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AD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LOS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2"/>
              <w:ind w:left="16" w:right="1901"/>
            </w:pP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5"/>
              <w:ind w:left="16" w:right="51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15"/>
              <w:ind w:left="16" w:right="181"/>
            </w:pP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15" w:lineRule="auto" w:line="270"/>
              <w:ind w:left="16" w:right="37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2" w:lineRule="auto" w:line="270"/>
              <w:ind w:left="16" w:right="99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;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179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97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7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 w:lineRule="auto" w:line="270"/>
              <w:ind w:left="16" w:right="65" w:firstLine="26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ÓL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5"/>
              <w:ind w:left="16" w:right="51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15"/>
              <w:ind w:left="16" w:right="181"/>
            </w:pP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15" w:lineRule="auto" w:line="270"/>
              <w:ind w:left="16" w:right="37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2" w:lineRule="auto" w:line="270"/>
              <w:ind w:left="16" w:right="99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;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110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2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249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8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178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 w:lineRule="auto" w:line="270"/>
              <w:ind w:left="16" w:right="169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LOS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 w:lineRule="auto" w:line="270"/>
              <w:ind w:left="16" w:right="128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3"/>
              <w:ind w:left="16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•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•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•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•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•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•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299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8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97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8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 w:lineRule="auto" w:line="270"/>
              <w:ind w:left="16" w:right="30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/>
              <w:ind w:left="16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32"/>
            </w:pP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/>
              <w:ind w:left="16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955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2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9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8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97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9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353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53"/>
            </w:pP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1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3"/>
              <w:ind w:left="16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45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AE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402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3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7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45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607"/>
            </w:pP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(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71"/>
            </w:pP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/>
              <w:ind w:left="16"/>
            </w:pP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(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ú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12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230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2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8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97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7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42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both"/>
              <w:spacing w:before="5" w:lineRule="auto" w:line="270"/>
              <w:ind w:left="16" w:right="30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Ú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A"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215"/>
            </w:pP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;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3" w:lineRule="auto" w:line="270"/>
              <w:ind w:left="16" w:right="19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861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7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45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9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42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122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Ú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A"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á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20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q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ñ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414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5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5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5" w:hRule="exact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45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9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2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5"/>
              <w:ind w:left="16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134"/>
            </w:pP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 w:lineRule="auto" w:line="270"/>
              <w:ind w:left="16" w:right="10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(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8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LOS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3"/>
              <w:ind w:left="16"/>
            </w:pP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LA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ÓN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OLLO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LOS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AL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(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3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ind w:left="16"/>
            </w:pP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/>
              <w:ind w:left="16"/>
            </w:pP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é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314"/>
            </w:pP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te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2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;</w:t>
            </w:r>
            <w:r>
              <w:rPr>
                <w:rFonts w:cs="Calibri" w:hAnsi="Calibri" w:eastAsia="Calibri" w:ascii="Calibri"/>
                <w:spacing w:val="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ú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/>
              <w:ind w:left="16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15" w:lineRule="auto" w:line="270"/>
              <w:ind w:left="16" w:right="105"/>
            </w:pPr>
            <w:r>
              <w:rPr>
                <w:rFonts w:cs="Calibri" w:hAnsi="Calibri" w:eastAsia="Calibri" w:ascii="Calibri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”,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3"/>
                <w:sz w:val="10"/>
                <w:szCs w:val="10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/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3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3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”,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“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”</w:t>
            </w:r>
            <w:r>
              <w:rPr>
                <w:rFonts w:cs="Calibri" w:hAnsi="Calibri" w:eastAsia="Calibri" w:ascii="Calibri"/>
                <w:spacing w:val="1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3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h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2" w:lineRule="auto" w:line="270"/>
              <w:ind w:left="16" w:right="143"/>
            </w:pP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f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3"/>
                <w:sz w:val="10"/>
                <w:szCs w:val="1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1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1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,</w:t>
            </w:r>
            <w:r>
              <w:rPr>
                <w:rFonts w:cs="Calibri" w:hAnsi="Calibri" w:eastAsia="Calibri" w:ascii="Calibri"/>
                <w:spacing w:val="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11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í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6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before="3"/>
              <w:ind w:left="16"/>
            </w:pP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10"/>
                <w:szCs w:val="1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p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9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9"/>
                <w:w w:val="100"/>
                <w:sz w:val="10"/>
                <w:szCs w:val="10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to</w:t>
            </w:r>
            <w:r>
              <w:rPr>
                <w:rFonts w:cs="Calibri" w:hAnsi="Calibri" w:eastAsia="Calibri" w:ascii="Calibri"/>
                <w:spacing w:val="15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ti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t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0"/>
                <w:szCs w:val="1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i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10"/>
                <w:szCs w:val="1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  <w:t>a</w:t>
            </w:r>
            <w:r>
              <w:rPr>
                <w:rFonts w:cs="Calibri" w:hAnsi="Calibri" w:eastAsia="Calibri" w:ascii="Calibri"/>
                <w:spacing w:val="-7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sz w:val="10"/>
                <w:szCs w:val="1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</w:tr>
      <w:tr>
        <w:trPr>
          <w:trHeight w:val="1583" w:hRule="exact"/>
        </w:trPr>
        <w:tc>
          <w:tcPr>
            <w:tcW w:w="67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1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0"/>
                <w:szCs w:val="10"/>
              </w:rPr>
              <w:jc w:val="left"/>
              <w:spacing w:lineRule="exact" w:line="100"/>
              <w:ind w:left="16"/>
            </w:pP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5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3"/>
                <w:sz w:val="10"/>
                <w:szCs w:val="10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3"/>
                <w:sz w:val="10"/>
                <w:szCs w:val="10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3"/>
                <w:sz w:val="10"/>
                <w:szCs w:val="1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85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2"/>
      </w:pPr>
      <w:r>
        <w:pict>
          <v:group style="position:absolute;margin-left:87.74pt;margin-top:71.2858pt;width:441.615pt;height:30.0771pt;mso-position-horizontal-relative:page;mso-position-vertical-relative:page;z-index:-3205" coordorigin="1755,1426" coordsize="8832,602">
            <v:shape style="position:absolute;left:1755;top:1426;width:8832;height:602" coordorigin="1755,1426" coordsize="8832,602" path="m10587,1426l1755,1426,1755,2027,10587,2027,10587,1426xe" filled="t" fillcolor="#A4A4A4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ié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2"/>
        <w:sectPr>
          <w:pgSz w:w="11920" w:h="16840"/>
          <w:pgMar w:top="1300" w:bottom="280" w:left="1600" w:right="1220"/>
        </w:sectPr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7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TÍA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A)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SRI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EIRO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OCIÓN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FORMACIÓN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CIÓN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59"/>
        <w:ind w:left="122" w:right="2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ó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de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12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4" w:hRule="exact"/>
        </w:trPr>
        <w:tc>
          <w:tcPr>
            <w:tcW w:w="213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nil" w:sz="6" w:space="0" w:color="auto"/>
            </w:tcBorders>
          </w:tcPr>
          <w:p/>
        </w:tc>
        <w:tc>
          <w:tcPr>
            <w:tcW w:w="7470" w:type="dxa"/>
            <w:gridSpan w:val="7"/>
            <w:tcBorders>
              <w:top w:val="nil" w:sz="6" w:space="0" w:color="auto"/>
              <w:left w:val="nil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200"/>
              <w:ind w:left="2011"/>
            </w:pPr>
            <w:r>
              <w:rPr>
                <w:rFonts w:cs="Calibri" w:hAnsi="Calibri" w:eastAsia="Calibri" w:ascii="Calibri"/>
                <w:b/>
                <w:spacing w:val="3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1376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</w:tr>
      <w:tr>
        <w:trPr>
          <w:trHeight w:val="150" w:hRule="exact"/>
        </w:trPr>
        <w:tc>
          <w:tcPr>
            <w:tcW w:w="944" w:type="dxa"/>
            <w:gridSpan w:val="2"/>
            <w:tcBorders>
              <w:top w:val="single" w:sz="4" w:space="0" w:color="000000"/>
              <w:left w:val="single" w:sz="4" w:space="0" w:color="D3D3D3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226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IPO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B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19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L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IO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B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19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L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Ú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1"/>
                <w:szCs w:val="11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spacing w:before="8"/>
              <w:ind w:left="1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CCI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1"/>
                <w:szCs w:val="11"/>
              </w:rPr>
              <w:t>S</w:t>
            </w:r>
            <w:r>
              <w:rPr>
                <w:rFonts w:cs="Calibri" w:hAnsi="Calibri" w:eastAsia="Calibri" w:ascii="Calibri"/>
                <w:b/>
                <w:spacing w:val="24"/>
                <w:w w:val="100"/>
                <w:sz w:val="11"/>
                <w:szCs w:val="11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F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</w:tr>
      <w:tr>
        <w:trPr>
          <w:trHeight w:val="142" w:hRule="exact"/>
        </w:trPr>
        <w:tc>
          <w:tcPr>
            <w:tcW w:w="944" w:type="dxa"/>
            <w:gridSpan w:val="2"/>
            <w:tcBorders>
              <w:top w:val="nil" w:sz="6" w:space="0" w:color="auto"/>
              <w:left w:val="single" w:sz="4" w:space="0" w:color="D3D3D3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ind w:left="226"/>
            </w:pPr>
            <w:r>
              <w:rPr>
                <w:rFonts w:cs="Calibri" w:hAnsi="Calibri" w:eastAsia="Calibri" w:ascii="Calibri"/>
                <w:b/>
                <w:w w:val="106"/>
                <w:sz w:val="11"/>
                <w:szCs w:val="11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3"/>
                <w:w w:val="106"/>
                <w:sz w:val="11"/>
                <w:szCs w:val="11"/>
              </w:rPr>
              <w:t>G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164" w:type="dxa"/>
            <w:vMerge w:val=""/>
            <w:tcBorders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582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ind w:left="13"/>
            </w:pP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IO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454" w:type="dxa"/>
            <w:vMerge w:val=""/>
            <w:tcBorders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1774" w:type="dxa"/>
            <w:vMerge w:val=""/>
            <w:tcBorders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1178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ind w:left="13"/>
            </w:pP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58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ind w:left="13"/>
            </w:pP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2"/>
                <w:w w:val="106"/>
                <w:sz w:val="11"/>
                <w:szCs w:val="11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6"/>
                <w:sz w:val="11"/>
                <w:szCs w:val="11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6"/>
                <w:sz w:val="11"/>
                <w:szCs w:val="1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376" w:type="dxa"/>
            <w:vMerge w:val=""/>
            <w:tcBorders>
              <w:left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</w:tr>
      <w:tr>
        <w:trPr>
          <w:trHeight w:val="468" w:hRule="exact"/>
        </w:trPr>
        <w:tc>
          <w:tcPr>
            <w:tcW w:w="944" w:type="dxa"/>
            <w:gridSpan w:val="2"/>
            <w:tcBorders>
              <w:top w:val="nil" w:sz="6" w:space="0" w:color="auto"/>
              <w:left w:val="single" w:sz="4" w:space="0" w:color="D3D3D3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11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582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14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177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1178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  <w:tc>
          <w:tcPr>
            <w:tcW w:w="58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left"/>
              <w:ind w:left="13"/>
            </w:pPr>
            <w:r>
              <w:rPr>
                <w:rFonts w:cs="Calibri" w:hAnsi="Calibri" w:eastAsia="Calibri" w:ascii="Calibri"/>
                <w:b/>
                <w:spacing w:val="-3"/>
                <w:w w:val="106"/>
                <w:sz w:val="11"/>
                <w:szCs w:val="11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137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AC46"/>
          </w:tcPr>
          <w:p/>
        </w:tc>
      </w:tr>
      <w:tr>
        <w:trPr>
          <w:trHeight w:val="625" w:hRule="exact"/>
        </w:trPr>
        <w:tc>
          <w:tcPr>
            <w:tcW w:w="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right"/>
              <w:spacing w:before="8"/>
              <w:ind w:right="9"/>
            </w:pPr>
            <w:r>
              <w:rPr>
                <w:rFonts w:cs="Calibri" w:hAnsi="Calibri" w:eastAsia="Calibri" w:ascii="Calibri"/>
                <w:spacing w:val="0"/>
                <w:w w:val="106"/>
                <w:sz w:val="11"/>
                <w:szCs w:val="11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-D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10"/>
              <w:ind w:left="13"/>
            </w:pP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10" w:lineRule="auto" w:line="263"/>
              <w:ind w:left="13" w:right="111"/>
            </w:pP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104"/>
            </w:pP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b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/>
              <w:ind w:left="13"/>
            </w:pP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34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5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-4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</w:tr>
      <w:tr>
        <w:trPr>
          <w:trHeight w:val="129" w:hRule="exact"/>
        </w:trPr>
        <w:tc>
          <w:tcPr>
            <w:tcW w:w="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1"/>
                <w:szCs w:val="11"/>
              </w:rPr>
              <w:jc w:val="right"/>
              <w:ind w:right="9"/>
            </w:pPr>
            <w:r>
              <w:rPr>
                <w:rFonts w:cs="Calibri" w:hAnsi="Calibri" w:eastAsia="Calibri" w:ascii="Calibri"/>
                <w:spacing w:val="0"/>
                <w:w w:val="106"/>
                <w:sz w:val="11"/>
                <w:szCs w:val="11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-D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10" w:lineRule="auto" w:line="263"/>
              <w:ind w:left="13" w:right="59"/>
            </w:pP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94"/>
            </w:pP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Q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5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136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1" w:lineRule="auto" w:line="263"/>
              <w:ind w:left="13" w:right="11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DA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S.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</w:tr>
      <w:tr>
        <w:trPr>
          <w:trHeight w:val="716" w:hRule="exact"/>
        </w:trPr>
        <w:tc>
          <w:tcPr>
            <w:tcW w:w="21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3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8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4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7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78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28" w:hRule="exact"/>
        </w:trPr>
        <w:tc>
          <w:tcPr>
            <w:tcW w:w="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right"/>
              <w:spacing w:before="4"/>
              <w:ind w:right="16"/>
            </w:pP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-D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9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16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íf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 w:lineRule="auto" w:line="263"/>
              <w:ind w:left="13" w:right="93"/>
            </w:pP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ía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é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á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80"/>
            </w:pP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É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Á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190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b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 w:lineRule="auto" w:line="263"/>
              <w:ind w:left="13" w:right="35"/>
            </w:pP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,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b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/>
              <w:ind w:left="13"/>
            </w:pP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íf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10" w:lineRule="auto" w:line="263"/>
              <w:ind w:left="13" w:right="39"/>
            </w:pP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</w:tr>
      <w:tr>
        <w:trPr>
          <w:trHeight w:val="1078" w:hRule="exact"/>
        </w:trPr>
        <w:tc>
          <w:tcPr>
            <w:tcW w:w="21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3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64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-D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4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7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78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29" w:hRule="exact"/>
        </w:trPr>
        <w:tc>
          <w:tcPr>
            <w:tcW w:w="2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right"/>
              <w:spacing w:before="4"/>
              <w:ind w:right="16"/>
            </w:pP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-C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9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24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"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"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Q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: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"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: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Z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32"/>
            </w:pP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Q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CO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8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“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”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Q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J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: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“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SC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Í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: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Z</w:t>
            </w:r>
            <w:r>
              <w:rPr>
                <w:rFonts w:cs="Calibri" w:hAnsi="Calibri" w:eastAsia="Calibri" w:ascii="Calibri"/>
                <w:spacing w:val="-2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0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4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B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”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4" w:lineRule="auto" w:line="263"/>
              <w:ind w:left="13" w:right="124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/>
              <w:ind w:left="13"/>
            </w:pP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11" w:lineRule="auto" w:line="263"/>
              <w:ind w:left="13" w:right="34"/>
            </w:pP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1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z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 w:lineRule="auto" w:line="263"/>
              <w:ind w:left="13" w:right="161"/>
            </w:pP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6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before="2" w:lineRule="auto" w:line="263"/>
              <w:ind w:left="13" w:right="58"/>
            </w:pP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u</w:t>
            </w:r>
            <w:r>
              <w:rPr>
                <w:rFonts w:cs="Calibri" w:hAnsi="Calibri" w:eastAsia="Calibri" w:ascii="Calibri"/>
                <w:spacing w:val="7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f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3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9"/>
                <w:szCs w:val="9"/>
              </w:rPr>
              <w:t>m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12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9"/>
                <w:szCs w:val="9"/>
              </w:rPr>
              <w:t>l</w:t>
            </w:r>
            <w:r>
              <w:rPr>
                <w:rFonts w:cs="Calibri" w:hAnsi="Calibri" w:eastAsia="Calibri" w:ascii="Calibri"/>
                <w:spacing w:val="5"/>
                <w:w w:val="100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9"/>
                <w:w w:val="100"/>
                <w:sz w:val="9"/>
                <w:szCs w:val="9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6"/>
                <w:w w:val="102"/>
                <w:sz w:val="9"/>
                <w:szCs w:val="9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</w:tr>
      <w:tr>
        <w:trPr>
          <w:trHeight w:val="121" w:hRule="exact"/>
        </w:trPr>
        <w:tc>
          <w:tcPr>
            <w:tcW w:w="21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31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164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-C</w:t>
            </w:r>
            <w:r>
              <w:rPr>
                <w:rFonts w:cs="Calibri" w:hAnsi="Calibri" w:eastAsia="Calibri" w:ascii="Calibri"/>
                <w:spacing w:val="-2"/>
                <w:w w:val="102"/>
                <w:sz w:val="9"/>
                <w:szCs w:val="9"/>
              </w:rPr>
              <w:t>G</w:t>
            </w: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45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77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1178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5"/>
                <w:w w:val="103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C-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8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078" w:hRule="exact"/>
        </w:trPr>
        <w:tc>
          <w:tcPr>
            <w:tcW w:w="21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31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64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8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4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77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178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2"/>
                <w:sz w:val="9"/>
                <w:szCs w:val="9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-D</w:t>
            </w:r>
            <w:r>
              <w:rPr>
                <w:rFonts w:cs="Calibri" w:hAnsi="Calibri" w:eastAsia="Calibri" w:ascii="Calibri"/>
                <w:spacing w:val="-1"/>
                <w:w w:val="102"/>
                <w:sz w:val="9"/>
                <w:szCs w:val="9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2"/>
                <w:sz w:val="9"/>
                <w:szCs w:val="9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2"/>
                <w:sz w:val="9"/>
                <w:szCs w:val="9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S-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6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-M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58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Calibri" w:hAnsi="Calibri" w:eastAsia="Calibri" w:ascii="Calibri"/>
                <w:sz w:val="9"/>
                <w:szCs w:val="9"/>
              </w:rPr>
              <w:jc w:val="left"/>
              <w:spacing w:lineRule="exact" w:line="100"/>
              <w:ind w:left="13"/>
            </w:pP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3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0</w:t>
            </w:r>
            <w:r>
              <w:rPr>
                <w:rFonts w:cs="Calibri" w:hAnsi="Calibri" w:eastAsia="Calibri" w:ascii="Calibri"/>
                <w:spacing w:val="3"/>
                <w:w w:val="102"/>
                <w:sz w:val="9"/>
                <w:szCs w:val="9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2"/>
                <w:sz w:val="9"/>
                <w:szCs w:val="9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9"/>
                <w:szCs w:val="9"/>
              </w:rPr>
            </w:r>
          </w:p>
        </w:tc>
        <w:tc>
          <w:tcPr>
            <w:tcW w:w="137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sí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IAEN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9"/>
        <w:ind w:left="12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ESCYT.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ó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  <w:u w:val="single" w:color="000000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258"/>
        <w:ind w:left="122" w:right="209" w:hanging="2"/>
        <w:sectPr>
          <w:pgSz w:w="11920" w:h="16840"/>
          <w:pgMar w:top="1340" w:bottom="280" w:left="1580" w:right="102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</w:t>
      </w:r>
      <w:r>
        <w:rPr>
          <w:rFonts w:cs="Calibri" w:hAnsi="Calibri" w:eastAsia="Calibri" w:ascii="Calibri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chos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ú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3" w:lineRule="auto" w:line="259"/>
        <w:ind w:left="222" w:right="73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3619"/>
      </w:pP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-</w:t>
      </w: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    </w:t>
      </w:r>
      <w:r>
        <w:rPr>
          <w:rFonts w:cs="Calibri Light" w:hAnsi="Calibri Light" w:eastAsia="Calibri Light" w:ascii="Calibri Light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Civi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4460"/>
      </w:pP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-</w:t>
      </w: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    </w:t>
      </w:r>
      <w:r>
        <w:rPr>
          <w:rFonts w:cs="Calibri Light" w:hAnsi="Calibri Light" w:eastAsia="Calibri Light" w:ascii="Calibri Light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3919"/>
      </w:pP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-</w:t>
      </w: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    </w:t>
      </w:r>
      <w:r>
        <w:rPr>
          <w:rFonts w:cs="Calibri Light" w:hAnsi="Calibri Light" w:eastAsia="Calibri Light" w:ascii="Calibri Light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4740"/>
      </w:pP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-</w:t>
      </w: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    </w:t>
      </w:r>
      <w:r>
        <w:rPr>
          <w:rFonts w:cs="Calibri Light" w:hAnsi="Calibri Light" w:eastAsia="Calibri Light" w:ascii="Calibri Light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Civi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4145"/>
      </w:pP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-</w:t>
      </w:r>
      <w:r>
        <w:rPr>
          <w:rFonts w:cs="Calibri Light" w:hAnsi="Calibri Light" w:eastAsia="Calibri Light" w:ascii="Calibri Light"/>
          <w:spacing w:val="0"/>
          <w:w w:val="100"/>
          <w:sz w:val="22"/>
          <w:szCs w:val="22"/>
        </w:rPr>
        <w:t>    </w:t>
      </w:r>
      <w:r>
        <w:rPr>
          <w:rFonts w:cs="Calibri Light" w:hAnsi="Calibri Light" w:eastAsia="Calibri Light" w:ascii="Calibri Light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7683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6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sí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381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5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Acciones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tituc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6"/>
        <w:ind w:left="5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Acciones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4"/>
        <w:ind w:left="5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Acciones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6"/>
        <w:ind w:left="582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1" w:hRule="exact"/>
        </w:trPr>
        <w:tc>
          <w:tcPr>
            <w:tcW w:w="85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2797" w:right="280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119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17985-2023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00094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Já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lineRule="exact" w:line="200"/>
              <w:ind w:left="102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before="18" w:lineRule="auto" w:line="257"/>
              <w:ind w:left="102" w:right="12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ia.</w:t>
            </w:r>
          </w:p>
        </w:tc>
      </w:tr>
      <w:tr>
        <w:trPr>
          <w:trHeight w:val="1118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Data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17203-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2023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lineRule="exact" w:line="200"/>
              <w:ind w:left="102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before="18" w:lineRule="auto" w:line="256"/>
              <w:ind w:left="102" w:right="12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tó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r.</w:t>
            </w:r>
          </w:p>
        </w:tc>
      </w:tr>
      <w:tr>
        <w:trPr>
          <w:trHeight w:val="1118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09359-2023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01422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jamín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lineRule="exact" w:line="200"/>
              <w:ind w:left="102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before="18" w:lineRule="auto" w:line="256"/>
              <w:ind w:left="102" w:right="12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ayas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aló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</w:tr>
      <w:tr>
        <w:trPr>
          <w:trHeight w:val="1119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17250-2023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00163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ín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lineRule="exact" w:line="200"/>
              <w:ind w:left="102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before="18" w:lineRule="auto" w:line="258"/>
              <w:ind w:left="102" w:right="121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</w:tr>
      <w:tr>
        <w:trPr>
          <w:trHeight w:val="1118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17250-2023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00190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lineRule="exact" w:line="200"/>
              <w:ind w:left="102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before="18" w:lineRule="auto" w:line="258"/>
              <w:ind w:left="102" w:right="12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rcero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 w:lineRule="auto" w:line="256"/>
              <w:ind w:left="102" w:right="66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</w:p>
        </w:tc>
      </w:tr>
      <w:tr>
        <w:trPr>
          <w:trHeight w:val="1118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17203-2023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05603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tyn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sa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lineRule="exact" w:line="200"/>
              <w:ind w:left="102" w:right="17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both"/>
              <w:spacing w:before="18" w:lineRule="auto" w:line="258"/>
              <w:ind w:left="102" w:right="12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</w:p>
        </w:tc>
      </w:tr>
      <w:tr>
        <w:trPr>
          <w:trHeight w:val="646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17203-2024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12179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rcan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</w:tbl>
    <w:p>
      <w:pPr>
        <w:sectPr>
          <w:pgSz w:w="11920" w:h="16840"/>
          <w:pgMar w:top="1340" w:bottom="280" w:left="1480" w:right="116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6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118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17284-2024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00358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án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 w:lineRule="auto" w:line="256"/>
              <w:ind w:left="102" w:right="113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fra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fla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tó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17460-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2024-07272</w:t>
            </w:r>
          </w:p>
        </w:tc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0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0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unga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rá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DMQ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58" w:hRule="exact"/>
        </w:trPr>
        <w:tc>
          <w:tcPr>
            <w:tcW w:w="85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145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ADM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46" w:hRule="exact"/>
        </w:trPr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6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17811-2019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00013</w:t>
            </w:r>
          </w:p>
        </w:tc>
        <w:tc>
          <w:tcPr>
            <w:tcW w:w="1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Casa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6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itó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6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64" w:hRule="exact"/>
        </w:trPr>
        <w:tc>
          <w:tcPr>
            <w:tcW w:w="85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3316" w:right="331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881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aga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170101823022275</w:t>
            </w: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ifica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 w:lineRule="auto" w:line="256"/>
              <w:ind w:left="102" w:right="359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881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aga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170101821043850</w:t>
            </w: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ecula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Pú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1040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aga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via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170101824042120</w:t>
            </w: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lsificaci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0" w:lineRule="auto" w:line="259"/>
              <w:ind w:left="102" w:right="300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  <w:tr>
        <w:trPr>
          <w:trHeight w:val="1042" w:hRule="exact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170101824042354</w:t>
            </w: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lsificaci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9" w:lineRule="auto" w:line="259"/>
              <w:ind w:left="102" w:right="300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ú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64" w:hRule="exact"/>
        </w:trPr>
        <w:tc>
          <w:tcPr>
            <w:tcW w:w="85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2853" w:right="2854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5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2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Trá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9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2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A-RQ-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57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  <w:tc>
          <w:tcPr>
            <w:tcW w:w="152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26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Trá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</w:p>
        </w:tc>
      </w:tr>
      <w:tr>
        <w:trPr>
          <w:trHeight w:val="214" w:hRule="exact"/>
        </w:trPr>
        <w:tc>
          <w:tcPr>
            <w:tcW w:w="5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3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6" w:lineRule="exact" w:line="18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position w:val="-5"/>
                <w:sz w:val="22"/>
                <w:szCs w:val="22"/>
              </w:rPr>
              <w:t>Qu</w:t>
            </w:r>
            <w:r>
              <w:rPr>
                <w:rFonts w:cs="Calibri" w:hAnsi="Calibri" w:eastAsia="Calibri" w:ascii="Calibri"/>
                <w:spacing w:val="-1"/>
                <w:w w:val="100"/>
                <w:position w:val="-5"/>
                <w:sz w:val="22"/>
                <w:szCs w:val="22"/>
              </w:rPr>
              <w:t>í</w:t>
            </w:r>
            <w:r>
              <w:rPr>
                <w:rFonts w:cs="Calibri" w:hAnsi="Calibri" w:eastAsia="Calibri" w:ascii="Calibri"/>
                <w:spacing w:val="1"/>
                <w:w w:val="100"/>
                <w:position w:val="-5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-5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position w:val="-5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-5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2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6" w:hRule="exact"/>
        </w:trPr>
        <w:tc>
          <w:tcPr>
            <w:tcW w:w="5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23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7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52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261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400" w:hRule="exact"/>
        </w:trPr>
        <w:tc>
          <w:tcPr>
            <w:tcW w:w="56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23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7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2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1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259"/>
        <w:ind w:left="222" w:right="109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sí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1" w:hRule="exact"/>
        </w:trPr>
        <w:tc>
          <w:tcPr>
            <w:tcW w:w="90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3097" w:right="3103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PROC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0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1456" w:right="145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</w:tbl>
    <w:p>
      <w:pPr>
        <w:sectPr>
          <w:pgSz w:w="11920" w:h="16840"/>
          <w:pgMar w:top="1300" w:bottom="280" w:left="1480" w:right="112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570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ZU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-002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8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CHI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585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779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82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IZ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-005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594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UPE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-006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56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-007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37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DEZ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-008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51" w:right="25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774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UIS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-009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05" w:right="20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6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DRI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9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05" w:right="20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239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MEA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05" w:right="20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12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91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JU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ZA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-012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05" w:right="20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13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786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05" w:right="20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14</w:t>
            </w:r>
          </w:p>
        </w:tc>
        <w:tc>
          <w:tcPr>
            <w:tcW w:w="3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31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DRY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UEL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DA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424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-202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-014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671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Á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/>
        <w:ind w:left="222" w:right="555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10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stanci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lega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1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09" w:hanging="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C-E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09" w:hanging="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ROC-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08" w:hanging="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rio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ecífi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OC-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10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sarrol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4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cálc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111"/>
        <w:sectPr>
          <w:pgSz w:w="11920" w:h="16840"/>
          <w:pgMar w:top="1300" w:bottom="280" w:left="1480" w:right="112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encia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EN: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eza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Civil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sede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53"/>
        <w:ind w:left="222" w:right="112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tada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General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ró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10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09" w:hanging="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09" w:hanging="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trega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C-Gl-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C-GI-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-GU-R-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10" w:hanging="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eneral.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11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17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T-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22" w:lineRule="auto" w:line="259"/>
        <w:ind w:left="222" w:right="107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-CV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recurso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és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ROC-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" w:lineRule="auto" w:line="259"/>
        <w:ind w:left="222" w:right="112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actua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0" w:right="271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-Ela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8"/>
        <w:ind w:left="222" w:right="17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seña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área,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58" w:hRule="exact"/>
        </w:trPr>
        <w:tc>
          <w:tcPr>
            <w:tcW w:w="9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30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XP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61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2329" w:right="233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745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43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rv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3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3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tá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iver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2024-005-I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2024-006-I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3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ramas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2024-007-I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722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7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8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ramas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2024-008-I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</w:tbl>
    <w:p>
      <w:pPr>
        <w:sectPr>
          <w:pgSz w:w="11920" w:h="16840"/>
          <w:pgMar w:top="1340" w:bottom="280" w:left="1480" w:right="1120"/>
        </w:sectPr>
      </w:pPr>
    </w:p>
    <w:p>
      <w:pPr>
        <w:rPr>
          <w:sz w:val="9"/>
          <w:szCs w:val="9"/>
        </w:rPr>
        <w:jc w:val="left"/>
        <w:spacing w:before="2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rmaci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643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ativa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2024-010-I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40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4-2030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2024-011-I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mico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itular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2024-012-I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3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10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ara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ami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ias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itular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2024-013-I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  <w:tr>
        <w:trPr>
          <w:trHeight w:val="646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11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rma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ral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é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15"/>
              <w:ind w:left="102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66"/>
            </w:pP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2024-014-I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-R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1" w:hRule="exact"/>
        </w:trPr>
        <w:tc>
          <w:tcPr>
            <w:tcW w:w="9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269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Un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458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31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60"/>
              <w:ind w:left="2329" w:right="2331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63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Nr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751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Regl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para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ñ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Ej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cuc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22"/>
              <w:ind w:left="102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é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í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O-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</w:p>
        </w:tc>
      </w:tr>
      <w:tr>
        <w:trPr>
          <w:trHeight w:val="749" w:hRule="exact"/>
        </w:trPr>
        <w:tc>
          <w:tcPr>
            <w:tcW w:w="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5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Regl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9"/>
              <w:ind w:left="10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</w:p>
        </w:tc>
        <w:tc>
          <w:tcPr>
            <w:tcW w:w="3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10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O-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4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12" w:lineRule="auto" w:line="259"/>
        <w:ind w:left="222" w:right="10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irecc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stituc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ité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Géner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ejo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ersitar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í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General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222" w:right="4253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4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CONC</w:t>
      </w:r>
      <w:r>
        <w:rPr>
          <w:rFonts w:cs="Calibri" w:hAnsi="Calibri" w:eastAsia="Calibri" w:ascii="Calibri"/>
          <w:b/>
          <w:color w:val="004F9F"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ONES</w:t>
      </w:r>
      <w:r>
        <w:rPr>
          <w:rFonts w:cs="Calibri" w:hAnsi="Calibri" w:eastAsia="Calibri" w:ascii="Calibri"/>
          <w:b/>
          <w:color w:val="004F9F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color w:val="004F9F"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COME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CION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auto" w:line="259"/>
        <w:ind w:left="222" w:righ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ría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lió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á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erdo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é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8"/>
          <w:szCs w:val="28"/>
        </w:rPr>
        <w:jc w:val="both"/>
        <w:ind w:left="222" w:right="7791"/>
      </w:pP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5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.</w:t>
      </w:r>
      <w:r>
        <w:rPr>
          <w:rFonts w:cs="Calibri" w:hAnsi="Calibri" w:eastAsia="Calibri" w:ascii="Calibri"/>
          <w:b/>
          <w:color w:val="004F9F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ANE</w:t>
      </w:r>
      <w:r>
        <w:rPr>
          <w:rFonts w:cs="Calibri" w:hAnsi="Calibri" w:eastAsia="Calibri" w:ascii="Calibri"/>
          <w:b/>
          <w:color w:val="004F9F"/>
          <w:spacing w:val="-1"/>
          <w:w w:val="100"/>
          <w:sz w:val="28"/>
          <w:szCs w:val="28"/>
        </w:rPr>
        <w:t>X</w:t>
      </w:r>
      <w:r>
        <w:rPr>
          <w:rFonts w:cs="Calibri" w:hAnsi="Calibri" w:eastAsia="Calibri" w:ascii="Calibri"/>
          <w:b/>
          <w:color w:val="004F9F"/>
          <w:spacing w:val="0"/>
          <w:w w:val="100"/>
          <w:sz w:val="28"/>
          <w:szCs w:val="28"/>
        </w:rPr>
        <w:t>OS</w:t>
      </w:r>
      <w:r>
        <w:rPr>
          <w:rFonts w:cs="Calibri" w:hAnsi="Calibri" w:eastAsia="Calibri" w:ascii="Calibri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154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tienen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222" w:right="1884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9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b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Sef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9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4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4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Im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Ez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K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0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n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2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10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B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8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K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Waf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TB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Wx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r?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sp=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_li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 Light" w:hAnsi="Calibri Light" w:eastAsia="Calibri Light" w:ascii="Calibri Light"/>
          <w:sz w:val="20"/>
          <w:szCs w:val="20"/>
        </w:rPr>
        <w:jc w:val="left"/>
        <w:spacing w:before="15" w:lineRule="exact" w:line="240"/>
        <w:ind w:left="222"/>
      </w:pPr>
      <w:r>
        <w:rPr>
          <w:rFonts w:cs="Calibri Light" w:hAnsi="Calibri Light" w:eastAsia="Calibri Light" w:ascii="Calibri Light"/>
          <w:color w:val="0462C1"/>
          <w:w w:val="99"/>
          <w:sz w:val="20"/>
          <w:szCs w:val="20"/>
        </w:rPr>
      </w:r>
      <w:hyperlink r:id="rId11"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s://dri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g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og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dri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e/fo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1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Wx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4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Y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3xY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y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-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z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fWR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2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NoSg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N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z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x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K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?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u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=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nk</w:t>
        </w:r>
      </w:hyperlink>
      <w:r>
        <w:rPr>
          <w:rFonts w:cs="Calibri Light" w:hAnsi="Calibri Light" w:eastAsia="Calibri Light" w:ascii="Calibri Light"/>
          <w:color w:val="0462C1"/>
          <w:spacing w:val="0"/>
          <w:w w:val="100"/>
          <w:sz w:val="20"/>
          <w:szCs w:val="20"/>
        </w:rPr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 Light" w:hAnsi="Calibri Light" w:eastAsia="Calibri Light" w:ascii="Calibri Light"/>
          <w:sz w:val="20"/>
          <w:szCs w:val="20"/>
        </w:rPr>
        <w:jc w:val="left"/>
        <w:spacing w:before="15" w:lineRule="exact" w:line="240"/>
        <w:ind w:left="222"/>
      </w:pPr>
      <w:r>
        <w:rPr>
          <w:rFonts w:cs="Calibri Light" w:hAnsi="Calibri Light" w:eastAsia="Calibri Light" w:ascii="Calibri Light"/>
          <w:color w:val="0462C1"/>
          <w:w w:val="99"/>
          <w:sz w:val="20"/>
          <w:szCs w:val="20"/>
        </w:rPr>
      </w:r>
      <w:hyperlink r:id="rId12"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s://dri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g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og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dri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e/fo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12S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X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wP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b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7g7w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X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x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J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5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g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oVJw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N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n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-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x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y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?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u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=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nk</w:t>
        </w:r>
      </w:hyperlink>
      <w:r>
        <w:rPr>
          <w:rFonts w:cs="Calibri Light" w:hAnsi="Calibri Light" w:eastAsia="Calibri Light" w:ascii="Calibri Light"/>
          <w:color w:val="0462C1"/>
          <w:spacing w:val="0"/>
          <w:w w:val="100"/>
          <w:sz w:val="20"/>
          <w:szCs w:val="20"/>
        </w:rPr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Calibri Light" w:hAnsi="Calibri Light" w:eastAsia="Calibri Light" w:ascii="Calibri Light"/>
          <w:sz w:val="20"/>
          <w:szCs w:val="20"/>
        </w:rPr>
        <w:jc w:val="left"/>
        <w:spacing w:before="15"/>
        <w:ind w:left="222"/>
        <w:sectPr>
          <w:pgSz w:w="11920" w:h="16840"/>
          <w:pgMar w:top="1300" w:bottom="280" w:left="1480" w:right="1120"/>
        </w:sectPr>
      </w:pPr>
      <w:r>
        <w:rPr>
          <w:rFonts w:cs="Calibri Light" w:hAnsi="Calibri Light" w:eastAsia="Calibri Light" w:ascii="Calibri Light"/>
          <w:color w:val="0462C1"/>
          <w:w w:val="99"/>
          <w:sz w:val="20"/>
          <w:szCs w:val="20"/>
        </w:rPr>
      </w:r>
      <w:hyperlink r:id="rId13"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s://dri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g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og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dri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e/fo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s/1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q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_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B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A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jUWf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Z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Z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G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J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f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?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u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=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nk</w:t>
        </w:r>
      </w:hyperlink>
      <w:r>
        <w:rPr>
          <w:rFonts w:cs="Calibri Light" w:hAnsi="Calibri Light" w:eastAsia="Calibri Light" w:ascii="Calibri Light"/>
          <w:color w:val="0462C1"/>
          <w:spacing w:val="0"/>
          <w:w w:val="100"/>
          <w:sz w:val="20"/>
          <w:szCs w:val="20"/>
        </w:rPr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3"/>
        <w:ind w:left="168" w:right="-50"/>
      </w:pPr>
      <w:r>
        <w:pict>
          <v:group style="position:absolute;margin-left:87.034pt;margin-top:13.387pt;width:387.05pt;height:0.745059pt;mso-position-horizontal-relative:page;mso-position-vertical-relative:paragraph;z-index:-3204" coordorigin="1741,268" coordsize="7741,15">
            <v:shape style="position:absolute;left:1748;top:275;width:7727;height:0" coordorigin="1748,275" coordsize="7727,0" path="m1748,275l9475,275e" filled="f" stroked="t" strokeweight="0.7pt" strokecolor="#0462C1">
              <v:path arrowok="t"/>
            </v:shape>
            <v:shape style="position:absolute;left:7061;top:276;width:200;height:0" coordorigin="7061,276" coordsize="200,0" path="m7061,276l7260,276e" filled="f" stroked="t" strokeweight="0.646777pt" strokecolor="#0461C1">
              <v:path arrowok="t"/>
            </v:shape>
            <w10:wrap type="none"/>
          </v:group>
        </w:pict>
      </w:r>
      <w:hyperlink r:id="rId14"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h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: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/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.googl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.co</w:t>
        </w:r>
        <w:r>
          <w:rPr>
            <w:rFonts w:cs="Calibri" w:hAnsi="Calibri" w:eastAsia="Calibri" w:ascii="Calibri"/>
            <w:color w:val="0462C1"/>
            <w:spacing w:val="4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</w:rPr>
          <w:t>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f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ol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/1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</w:rPr>
          <w:t>6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b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VA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1W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</w:rPr>
          <w:t>L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2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</w:rPr>
          <w:t>H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3"/>
        <w:sectPr>
          <w:pgSz w:w="11920" w:h="16840"/>
          <w:pgMar w:top="1340" w:bottom="280" w:left="1580" w:right="1300"/>
          <w:cols w:num="2" w:equalWidth="off">
            <w:col w:w="5482" w:space="198"/>
            <w:col w:w="3360"/>
          </w:cols>
        </w:sectPr>
      </w:pPr>
      <w:r>
        <w:br w:type="column"/>
      </w:r>
      <w:hyperlink r:id="rId15"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c4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</w:rPr>
          <w:t>q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-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j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X1b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q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L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</w:rPr>
          <w:t>?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=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h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ari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</w:rPr>
          <w:t>g</w:t>
        </w:r>
      </w:hyperlink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22"/>
      </w:pPr>
      <w:r>
        <w:rPr>
          <w:rFonts w:cs="Calibri" w:hAnsi="Calibri" w:eastAsia="Calibri" w:ascii="Calibri"/>
          <w:color w:val="0462C1"/>
          <w:w w:val="99"/>
          <w:sz w:val="20"/>
          <w:szCs w:val="20"/>
        </w:rPr>
      </w:r>
      <w:hyperlink r:id="rId16"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.go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gl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.c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8IC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q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rAA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  <w:t>Q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8AVv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link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22"/>
      </w:pPr>
      <w:r>
        <w:rPr>
          <w:rFonts w:cs="Calibri" w:hAnsi="Calibri" w:eastAsia="Calibri" w:ascii="Calibri"/>
          <w:color w:val="0462C1"/>
          <w:w w:val="99"/>
          <w:sz w:val="20"/>
          <w:szCs w:val="20"/>
        </w:rPr>
      </w:r>
      <w:hyperlink r:id="rId17"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.go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gl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.c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8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9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CI9v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K9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2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g8ogX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Rx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4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4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0"/>
            <w:szCs w:val="20"/>
            <w:u w:val="single" w:color="0462C1"/>
          </w:rPr>
          <w:t>link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 Light" w:hAnsi="Calibri Light" w:eastAsia="Calibri Light" w:ascii="Calibri Light"/>
          <w:sz w:val="20"/>
          <w:szCs w:val="20"/>
        </w:rPr>
        <w:jc w:val="left"/>
        <w:spacing w:before="15"/>
        <w:ind w:left="122"/>
      </w:pPr>
      <w:r>
        <w:rPr>
          <w:rFonts w:cs="Calibri Light" w:hAnsi="Calibri Light" w:eastAsia="Calibri Light" w:ascii="Calibri Light"/>
          <w:color w:val="0462C1"/>
          <w:w w:val="99"/>
          <w:sz w:val="20"/>
          <w:szCs w:val="20"/>
        </w:rPr>
      </w:r>
      <w:hyperlink r:id="rId18"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p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s://dri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g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og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.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c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o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4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/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dri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e/fo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r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s/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1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-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2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b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-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5g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7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4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u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4d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h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S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F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z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qa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GLu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b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b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M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Z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b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3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T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  <w:t>k</w:t>
        </w:r>
        <w:r>
          <w:rPr>
            <w:rFonts w:cs="Calibri Light" w:hAnsi="Calibri Light" w:eastAsia="Calibri Light" w:ascii="Calibri Light"/>
            <w:color w:val="0462C1"/>
            <w:spacing w:val="3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?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u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sp</w:t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=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dr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2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  <w:t>v</w:t>
        </w:r>
        <w:r>
          <w:rPr>
            <w:rFonts w:cs="Calibri Light" w:hAnsi="Calibri Light" w:eastAsia="Calibri Light" w:ascii="Calibri Light"/>
            <w:color w:val="0462C1"/>
            <w:spacing w:val="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e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_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l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  <w:t>i</w:t>
        </w:r>
        <w:r>
          <w:rPr>
            <w:rFonts w:cs="Calibri Light" w:hAnsi="Calibri Light" w:eastAsia="Calibri Light" w:ascii="Calibri Light"/>
            <w:color w:val="0462C1"/>
            <w:spacing w:val="-1"/>
            <w:w w:val="100"/>
            <w:sz w:val="20"/>
            <w:szCs w:val="20"/>
            <w:u w:val="single" w:color="0462C1"/>
          </w:rPr>
        </w:r>
        <w:r>
          <w:rPr>
            <w:rFonts w:cs="Calibri Light" w:hAnsi="Calibri Light" w:eastAsia="Calibri Light" w:ascii="Calibri Light"/>
            <w:color w:val="0462C1"/>
            <w:spacing w:val="0"/>
            <w:w w:val="100"/>
            <w:sz w:val="20"/>
            <w:szCs w:val="20"/>
            <w:u w:val="single" w:color="0462C1"/>
          </w:rPr>
          <w:t>nk</w:t>
        </w:r>
      </w:hyperlink>
      <w:r>
        <w:rPr>
          <w:rFonts w:cs="Calibri Light" w:hAnsi="Calibri Light" w:eastAsia="Calibri Light" w:ascii="Calibri Light"/>
          <w:color w:val="0462C1"/>
          <w:spacing w:val="0"/>
          <w:w w:val="100"/>
          <w:sz w:val="20"/>
          <w:szCs w:val="20"/>
        </w:rPr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19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enUka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cu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b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3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5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5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-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f4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u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0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Qn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q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OEE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4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eCx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EZn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3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9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8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Oh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1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9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3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-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OV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B9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k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3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-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0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2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9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2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4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Ve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3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sp=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5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5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_li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3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6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GI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xnU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sX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4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2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Gr5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sp=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_li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4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iayl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x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kB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VEr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b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6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xp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=dr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_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li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5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--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6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kucC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XN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rLh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sp=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_li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6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2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4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jOq</w:t>
        </w:r>
        <w:r>
          <w:rPr>
            <w:rFonts w:cs="Calibri" w:hAnsi="Calibri" w:eastAsia="Calibri" w:ascii="Calibri"/>
            <w:color w:val="0462C1"/>
            <w:spacing w:val="-4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4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WFs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0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6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8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sp=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_li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7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0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q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iK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4"/>
            <w:w w:val="100"/>
            <w:sz w:val="22"/>
            <w:szCs w:val="22"/>
            <w:u w:val="single" w:color="0462C1"/>
          </w:rPr>
          <w:t>K</w:t>
        </w:r>
        <w:r>
          <w:rPr>
            <w:rFonts w:cs="Calibri" w:hAnsi="Calibri" w:eastAsia="Calibri" w:ascii="Calibri"/>
            <w:color w:val="0462C1"/>
            <w:spacing w:val="4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-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a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7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Rh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C4</w:t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22"/>
      </w:pPr>
      <w:r>
        <w:rPr>
          <w:rFonts w:cs="Calibri" w:hAnsi="Calibri" w:eastAsia="Calibri" w:ascii="Calibri"/>
          <w:color w:val="0462C1"/>
          <w:sz w:val="22"/>
          <w:szCs w:val="22"/>
        </w:rPr>
      </w:r>
      <w:hyperlink r:id="rId28"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t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: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e.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g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le.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m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o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l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/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C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2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0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WG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z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h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5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  <w:t>K</w:t>
        </w:r>
        <w:r>
          <w:rPr>
            <w:rFonts w:cs="Calibri" w:hAnsi="Calibri" w:eastAsia="Calibri" w:ascii="Calibri"/>
            <w:color w:val="0462C1"/>
            <w:spacing w:val="-2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eUZOb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b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y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V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1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J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6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r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f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p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  <w:t>I</w:t>
        </w:r>
        <w:r>
          <w:rPr>
            <w:rFonts w:cs="Calibri" w:hAnsi="Calibri" w:eastAsia="Calibri" w:ascii="Calibri"/>
            <w:color w:val="0462C1"/>
            <w:spacing w:val="-3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  <w:t>?</w:t>
        </w:r>
        <w:r>
          <w:rPr>
            <w:rFonts w:cs="Calibri" w:hAnsi="Calibri" w:eastAsia="Calibri" w:ascii="Calibri"/>
            <w:color w:val="0462C1"/>
            <w:spacing w:val="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u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sp=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d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riv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e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_li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  <w:t>n</w:t>
        </w:r>
        <w:r>
          <w:rPr>
            <w:rFonts w:cs="Calibri" w:hAnsi="Calibri" w:eastAsia="Calibri" w:ascii="Calibri"/>
            <w:color w:val="0462C1"/>
            <w:spacing w:val="-1"/>
            <w:w w:val="100"/>
            <w:sz w:val="22"/>
            <w:szCs w:val="22"/>
            <w:u w:val="single" w:color="0462C1"/>
          </w:rPr>
        </w:r>
        <w:r>
          <w:rPr>
            <w:rFonts w:cs="Calibri" w:hAnsi="Calibri" w:eastAsia="Calibri" w:ascii="Calibri"/>
            <w:color w:val="0462C1"/>
            <w:spacing w:val="0"/>
            <w:w w:val="100"/>
            <w:sz w:val="22"/>
            <w:szCs w:val="22"/>
            <w:u w:val="single" w:color="0462C1"/>
          </w:rPr>
          <w:t>k</w:t>
        </w:r>
      </w:hyperlink>
      <w:r>
        <w:rPr>
          <w:rFonts w:cs="Calibri" w:hAnsi="Calibri" w:eastAsia="Calibri" w:ascii="Calibri"/>
          <w:color w:val="0462C1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sectPr>
      <w:type w:val="continuous"/>
      <w:pgSz w:w="11920" w:h="16840"/>
      <w:pgMar w:top="500" w:bottom="280" w:left="1580" w:right="13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png"/><Relationship Id="rId6" Type="http://schemas.openxmlformats.org/officeDocument/2006/relationships/image" Target="media\image3.jpg"/><Relationship Id="rId7" Type="http://schemas.openxmlformats.org/officeDocument/2006/relationships/image" Target="media\image4.png"/><Relationship Id="rId8" Type="http://schemas.openxmlformats.org/officeDocument/2006/relationships/hyperlink" Target="http://www.iaen.edu.ec" TargetMode="External"/><Relationship Id="rId9" Type="http://schemas.openxmlformats.org/officeDocument/2006/relationships/hyperlink" Target="https://drive.google.com/drive/folders/1RSpabUnSef957De7XVPhImYEziRrK07n" TargetMode="External"/><Relationship Id="rId10" Type="http://schemas.openxmlformats.org/officeDocument/2006/relationships/hyperlink" Target="https://drive.google.com/drive/folders/15ykHpxsDB8fwKnAVmWafATBdw7UWxIJr?usp=drive_link" TargetMode="External"/><Relationship Id="rId11" Type="http://schemas.openxmlformats.org/officeDocument/2006/relationships/hyperlink" Target="https://drive.google.com/drive/folders/1DWx4iYv3xYcyHIrm-zfWRI2NoSgtNzxK?usp=drive_link" TargetMode="External"/><Relationship Id="rId12" Type="http://schemas.openxmlformats.org/officeDocument/2006/relationships/hyperlink" Target="https://drive.google.com/drive/folders/12SXIRwPb7g7wXxJ5ISCLghoVJwNn-xcy?usp=drive_link" TargetMode="External"/><Relationship Id="rId13" Type="http://schemas.openxmlformats.org/officeDocument/2006/relationships/hyperlink" Target="https://drive.google.com/drive/folders/1qlh_CMBARjUWfZZoMtVGcdtVCJDfTVvL?usp=drive_link" TargetMode="External"/><Relationship Id="rId14" Type="http://schemas.openxmlformats.org/officeDocument/2006/relationships/hyperlink" Target="https://drive.google.com/drive/folders/16wAbVAs1WL2HNwUsU__c4qf-tjX1bqLR?usp=sharing" TargetMode="External"/><Relationship Id="rId15" Type="http://schemas.openxmlformats.org/officeDocument/2006/relationships/hyperlink" Target="https://drive.google.com/drive/folders/16wAbVAs1WL2HNwUsU__c4qf-tjX1bqLR?usp=sharing" TargetMode="External"/><Relationship Id="rId16" Type="http://schemas.openxmlformats.org/officeDocument/2006/relationships/hyperlink" Target="https://drive.google.com/drive/folders/18ICiTq7UjJrAAQ5wVE_yGJYmE8AVvN5f?usp=drive_link" TargetMode="External"/><Relationship Id="rId17" Type="http://schemas.openxmlformats.org/officeDocument/2006/relationships/hyperlink" Target="https://drive.google.com/drive/folders/18_9nCI9vEK9A2REXdg8ogXcUSWwERxGE?usp=drive_link" TargetMode="External"/><Relationship Id="rId18" Type="http://schemas.openxmlformats.org/officeDocument/2006/relationships/hyperlink" Target="https://drive.google.com/drive/folders/1-2b-EH5g74uH4dhSdFzqaGLubbMZb3Tk?usp=drive_link" TargetMode="External"/><Relationship Id="rId19" Type="http://schemas.openxmlformats.org/officeDocument/2006/relationships/hyperlink" Target="https://drive.google.com/drive/folders/17enUkaNngVtLcuDLobm3XIy-gf4UjmLu" TargetMode="External"/><Relationship Id="rId20" Type="http://schemas.openxmlformats.org/officeDocument/2006/relationships/hyperlink" Target="https://drive.google.com/drive/folders/1oQnqwDIlHXOEEjRv4eCxSMEZn398Ohdr" TargetMode="External"/><Relationship Id="rId21" Type="http://schemas.openxmlformats.org/officeDocument/2006/relationships/hyperlink" Target="https://drive.google.com/drive/folders/19X7U1z-niYviTtOVNng5oNB9tPkRvav-" TargetMode="External"/><Relationship Id="rId22" Type="http://schemas.openxmlformats.org/officeDocument/2006/relationships/hyperlink" Target="https://drive.google.com/drive/folders/1UF9UpnmwuY2VupJnpKL4GLVeJdgA3Dzd?usp=drive_link" TargetMode="External"/><Relationship Id="rId23" Type="http://schemas.openxmlformats.org/officeDocument/2006/relationships/hyperlink" Target="https://drive.google.com/drive/folders/16vzvfaofeGICxnUFJysXnTm4FCHGr5OC?usp=drive_link" TargetMode="External"/><Relationship Id="rId24" Type="http://schemas.openxmlformats.org/officeDocument/2006/relationships/hyperlink" Target="https://drive.google.com/drive/folders/1XlNLfFrSHOXdXeiaylNxkBLVErzb6xpY?usp=drive_link" TargetMode="External"/><Relationship Id="rId25" Type="http://schemas.openxmlformats.org/officeDocument/2006/relationships/hyperlink" Target="https://drive.google.com/drive/folders/1S--xnn7ZV6mN7vHEI5iHykucCVXNgrLh?usp=drive_link" TargetMode="External"/><Relationship Id="rId26" Type="http://schemas.openxmlformats.org/officeDocument/2006/relationships/hyperlink" Target="https://drive.google.com/drive/folders/1_trPSuT24LrRI1ojOqJWFs0MGz6Lu8cH?usp=drive_link" TargetMode="External"/><Relationship Id="rId27" Type="http://schemas.openxmlformats.org/officeDocument/2006/relationships/hyperlink" Target="https://drive.google.com/drive/u/0/folders/1Wv1qiKczRK-MTNalzNmr1o7ooRhynC4k" TargetMode="External"/><Relationship Id="rId28" Type="http://schemas.openxmlformats.org/officeDocument/2006/relationships/hyperlink" Target="https://drive.google.com/drive/folders/1C2w0SfWGzDh5KeUZObbNysV1J6frPfpI?usp=drive_link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